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8AAC8" w14:textId="799AC1CE" w:rsidR="00FC308C" w:rsidRPr="007644C7" w:rsidRDefault="007644C7" w:rsidP="007644C7">
      <w:pPr>
        <w:spacing w:before="58"/>
        <w:ind w:left="2827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b/>
          <w:iCs/>
          <w:position w:val="-1"/>
          <w:sz w:val="22"/>
          <w:szCs w:val="22"/>
          <w:u w:color="000000"/>
        </w:rPr>
        <w:t>C</w:t>
      </w:r>
      <w:r w:rsidRPr="007644C7">
        <w:rPr>
          <w:rFonts w:asciiTheme="minorHAnsi" w:eastAsia="Arial" w:hAnsiTheme="minorHAnsi" w:cstheme="minorHAnsi"/>
          <w:b/>
          <w:iCs/>
          <w:spacing w:val="-1"/>
          <w:position w:val="-1"/>
          <w:sz w:val="22"/>
          <w:szCs w:val="22"/>
          <w:u w:color="000000"/>
        </w:rPr>
        <w:t>U</w:t>
      </w:r>
      <w:r w:rsidRPr="007644C7">
        <w:rPr>
          <w:rFonts w:asciiTheme="minorHAnsi" w:eastAsia="Arial" w:hAnsiTheme="minorHAnsi" w:cstheme="minorHAnsi"/>
          <w:b/>
          <w:iCs/>
          <w:position w:val="-1"/>
          <w:sz w:val="22"/>
          <w:szCs w:val="22"/>
          <w:u w:color="000000"/>
        </w:rPr>
        <w:t>R</w:t>
      </w:r>
      <w:r w:rsidRPr="007644C7">
        <w:rPr>
          <w:rFonts w:asciiTheme="minorHAnsi" w:eastAsia="Arial" w:hAnsiTheme="minorHAnsi" w:cstheme="minorHAnsi"/>
          <w:b/>
          <w:iCs/>
          <w:spacing w:val="-1"/>
          <w:position w:val="-1"/>
          <w:sz w:val="22"/>
          <w:szCs w:val="22"/>
          <w:u w:color="000000"/>
        </w:rPr>
        <w:t>R</w:t>
      </w:r>
      <w:r w:rsidRPr="007644C7">
        <w:rPr>
          <w:rFonts w:asciiTheme="minorHAnsi" w:eastAsia="Arial" w:hAnsiTheme="minorHAnsi" w:cstheme="minorHAnsi"/>
          <w:b/>
          <w:iCs/>
          <w:position w:val="-1"/>
          <w:sz w:val="22"/>
          <w:szCs w:val="22"/>
          <w:u w:color="000000"/>
        </w:rPr>
        <w:t>I</w:t>
      </w:r>
      <w:r w:rsidRPr="007644C7">
        <w:rPr>
          <w:rFonts w:asciiTheme="minorHAnsi" w:eastAsia="Arial" w:hAnsiTheme="minorHAnsi" w:cstheme="minorHAnsi"/>
          <w:b/>
          <w:iCs/>
          <w:spacing w:val="2"/>
          <w:position w:val="-1"/>
          <w:sz w:val="22"/>
          <w:szCs w:val="22"/>
          <w:u w:color="000000"/>
        </w:rPr>
        <w:t>C</w:t>
      </w:r>
      <w:r w:rsidRPr="007644C7">
        <w:rPr>
          <w:rFonts w:asciiTheme="minorHAnsi" w:eastAsia="Arial" w:hAnsiTheme="minorHAnsi" w:cstheme="minorHAnsi"/>
          <w:b/>
          <w:iCs/>
          <w:position w:val="-1"/>
          <w:sz w:val="22"/>
          <w:szCs w:val="22"/>
          <w:u w:color="000000"/>
        </w:rPr>
        <w:t>ULUM</w:t>
      </w:r>
      <w:r w:rsidRPr="007644C7">
        <w:rPr>
          <w:rFonts w:asciiTheme="minorHAnsi" w:eastAsia="Arial" w:hAnsiTheme="minorHAnsi" w:cstheme="minorHAnsi"/>
          <w:b/>
          <w:iCs/>
          <w:spacing w:val="1"/>
          <w:position w:val="-1"/>
          <w:sz w:val="22"/>
          <w:szCs w:val="22"/>
          <w:u w:color="000000"/>
        </w:rPr>
        <w:t xml:space="preserve"> </w:t>
      </w:r>
      <w:r w:rsidRPr="007644C7">
        <w:rPr>
          <w:rFonts w:asciiTheme="minorHAnsi" w:eastAsia="Arial" w:hAnsiTheme="minorHAnsi" w:cstheme="minorHAnsi"/>
          <w:b/>
          <w:iCs/>
          <w:position w:val="-1"/>
          <w:sz w:val="22"/>
          <w:szCs w:val="22"/>
          <w:u w:color="000000"/>
        </w:rPr>
        <w:t>V</w:t>
      </w:r>
      <w:r w:rsidRPr="007644C7">
        <w:rPr>
          <w:rFonts w:asciiTheme="minorHAnsi" w:eastAsia="Arial" w:hAnsiTheme="minorHAnsi" w:cstheme="minorHAnsi"/>
          <w:b/>
          <w:iCs/>
          <w:spacing w:val="1"/>
          <w:position w:val="-1"/>
          <w:sz w:val="22"/>
          <w:szCs w:val="22"/>
          <w:u w:color="000000"/>
        </w:rPr>
        <w:t>I</w:t>
      </w:r>
      <w:r w:rsidRPr="007644C7">
        <w:rPr>
          <w:rFonts w:asciiTheme="minorHAnsi" w:eastAsia="Arial" w:hAnsiTheme="minorHAnsi" w:cstheme="minorHAnsi"/>
          <w:b/>
          <w:iCs/>
          <w:spacing w:val="-26"/>
          <w:position w:val="-1"/>
          <w:sz w:val="22"/>
          <w:szCs w:val="22"/>
          <w:u w:color="000000"/>
        </w:rPr>
        <w:t>T</w:t>
      </w:r>
      <w:r w:rsidRPr="007644C7">
        <w:rPr>
          <w:rFonts w:asciiTheme="minorHAnsi" w:eastAsia="Arial" w:hAnsiTheme="minorHAnsi" w:cstheme="minorHAnsi"/>
          <w:b/>
          <w:iCs/>
          <w:position w:val="-1"/>
          <w:sz w:val="22"/>
          <w:szCs w:val="22"/>
          <w:u w:color="000000"/>
        </w:rPr>
        <w:t>AE</w:t>
      </w:r>
    </w:p>
    <w:p w14:paraId="7FFC8761" w14:textId="77777777" w:rsidR="00FC308C" w:rsidRPr="007644C7" w:rsidRDefault="00FC308C" w:rsidP="007644C7">
      <w:pPr>
        <w:rPr>
          <w:rFonts w:asciiTheme="minorHAnsi" w:hAnsiTheme="minorHAnsi" w:cstheme="minorHAnsi"/>
          <w:iCs/>
          <w:sz w:val="22"/>
          <w:szCs w:val="22"/>
        </w:rPr>
      </w:pPr>
    </w:p>
    <w:p w14:paraId="15E29472" w14:textId="35814099" w:rsidR="00FC308C" w:rsidRPr="007644C7" w:rsidRDefault="007644C7" w:rsidP="007644C7">
      <w:pPr>
        <w:spacing w:before="25"/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 xml:space="preserve">ame:                         </w:t>
      </w:r>
      <w:r w:rsidRPr="007644C7">
        <w:rPr>
          <w:rFonts w:asciiTheme="minorHAnsi" w:eastAsia="Arial" w:hAnsiTheme="minorHAnsi" w:cstheme="minorHAnsi"/>
          <w:b/>
          <w:iCs/>
          <w:spacing w:val="7"/>
          <w:sz w:val="22"/>
          <w:szCs w:val="22"/>
        </w:rPr>
        <w:t xml:space="preserve"> </w:t>
      </w:r>
      <w:r w:rsidRPr="007644C7">
        <w:rPr>
          <w:rFonts w:asciiTheme="minorHAnsi" w:hAnsiTheme="minorHAnsi" w:cstheme="minorHAnsi"/>
          <w:iCs/>
          <w:sz w:val="22"/>
          <w:szCs w:val="22"/>
        </w:rPr>
        <w:t>Camron Woolley</w:t>
      </w:r>
    </w:p>
    <w:p w14:paraId="306584CC" w14:textId="77777777" w:rsidR="00FC308C" w:rsidRPr="007644C7" w:rsidRDefault="00FC308C" w:rsidP="007644C7">
      <w:pPr>
        <w:spacing w:before="8"/>
        <w:rPr>
          <w:rFonts w:asciiTheme="minorHAnsi" w:hAnsiTheme="minorHAnsi" w:cstheme="minorHAnsi"/>
          <w:iCs/>
          <w:sz w:val="22"/>
          <w:szCs w:val="22"/>
        </w:rPr>
      </w:pPr>
    </w:p>
    <w:p w14:paraId="41A46678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at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on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li</w:t>
      </w:r>
      <w:r w:rsidRPr="007644C7">
        <w:rPr>
          <w:rFonts w:asciiTheme="minorHAnsi" w:eastAsia="Arial" w:hAnsiTheme="minorHAnsi" w:cstheme="minorHAnsi"/>
          <w:b/>
          <w:iCs/>
          <w:spacing w:val="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b/>
          <w:iCs/>
          <w:spacing w:val="-7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 xml:space="preserve">:                </w:t>
      </w:r>
      <w:r w:rsidRPr="007644C7">
        <w:rPr>
          <w:rFonts w:asciiTheme="minorHAnsi" w:eastAsia="Arial" w:hAnsiTheme="minorHAnsi" w:cstheme="minorHAnsi"/>
          <w:b/>
          <w:iCs/>
          <w:spacing w:val="39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stralian</w:t>
      </w:r>
    </w:p>
    <w:p w14:paraId="5AFBD3B2" w14:textId="77777777" w:rsidR="00FC308C" w:rsidRPr="007644C7" w:rsidRDefault="00FC308C" w:rsidP="007644C7">
      <w:pPr>
        <w:spacing w:before="8"/>
        <w:rPr>
          <w:rFonts w:asciiTheme="minorHAnsi" w:hAnsiTheme="minorHAnsi" w:cstheme="minorHAnsi"/>
          <w:iCs/>
          <w:sz w:val="22"/>
          <w:szCs w:val="22"/>
        </w:rPr>
      </w:pPr>
    </w:p>
    <w:p w14:paraId="09F54628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Q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li</w:t>
      </w:r>
      <w:r w:rsidRPr="007644C7">
        <w:rPr>
          <w:rFonts w:asciiTheme="minorHAnsi" w:eastAsia="Arial" w:hAnsiTheme="minorHAnsi" w:cstheme="minorHAnsi"/>
          <w:b/>
          <w:iCs/>
          <w:spacing w:val="-2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ca</w:t>
      </w:r>
      <w:r w:rsidRPr="007644C7">
        <w:rPr>
          <w:rFonts w:asciiTheme="minorHAnsi" w:eastAsia="Arial" w:hAnsiTheme="minorHAnsi" w:cstheme="minorHAnsi"/>
          <w:b/>
          <w:iCs/>
          <w:spacing w:val="-3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on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 xml:space="preserve">s:           </w:t>
      </w:r>
      <w:r w:rsidRPr="007644C7">
        <w:rPr>
          <w:rFonts w:asciiTheme="minorHAnsi" w:eastAsia="Arial" w:hAnsiTheme="minorHAnsi" w:cstheme="minorHAnsi"/>
          <w:b/>
          <w:iCs/>
          <w:spacing w:val="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B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–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Uni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ty</w:t>
      </w:r>
      <w:r w:rsidRPr="007644C7">
        <w:rPr>
          <w:rFonts w:asciiTheme="minorHAnsi" w:eastAsia="Arial" w:hAnsiTheme="minorHAnsi" w:cstheme="minorHAnsi"/>
          <w:iCs/>
          <w:spacing w:val="65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f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Mel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bou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7</w:t>
      </w:r>
    </w:p>
    <w:p w14:paraId="219134FD" w14:textId="77777777" w:rsidR="00FC308C" w:rsidRPr="007644C7" w:rsidRDefault="00FC308C" w:rsidP="007644C7">
      <w:pPr>
        <w:spacing w:before="8"/>
        <w:rPr>
          <w:rFonts w:asciiTheme="minorHAnsi" w:hAnsiTheme="minorHAnsi" w:cstheme="minorHAnsi"/>
          <w:iCs/>
          <w:sz w:val="22"/>
          <w:szCs w:val="22"/>
        </w:rPr>
      </w:pPr>
    </w:p>
    <w:p w14:paraId="5AAA9A30" w14:textId="77777777" w:rsidR="00FC308C" w:rsidRPr="007644C7" w:rsidRDefault="007644C7" w:rsidP="007644C7">
      <w:pPr>
        <w:ind w:left="2981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COG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-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Lon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1</w:t>
      </w:r>
    </w:p>
    <w:p w14:paraId="5DE9F9D4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74222469" w14:textId="77777777" w:rsidR="00FC308C" w:rsidRPr="007644C7" w:rsidRDefault="007644C7" w:rsidP="007644C7">
      <w:pPr>
        <w:ind w:left="2981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FR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(E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) 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6</w:t>
      </w:r>
    </w:p>
    <w:p w14:paraId="5CDBCDA6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776D3CBB" w14:textId="77777777" w:rsidR="00FC308C" w:rsidRPr="007644C7" w:rsidRDefault="007644C7" w:rsidP="007644C7">
      <w:pPr>
        <w:ind w:left="2981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M Med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(S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)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- Na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ona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l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Uni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apo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6</w:t>
      </w:r>
    </w:p>
    <w:p w14:paraId="34BFD390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3E23F814" w14:textId="77777777" w:rsidR="00FC308C" w:rsidRPr="007644C7" w:rsidRDefault="007644C7" w:rsidP="007644C7">
      <w:pPr>
        <w:ind w:left="2981" w:right="1317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Certi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ppe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.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I.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- 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rolo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ical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So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stralia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6</w:t>
      </w:r>
    </w:p>
    <w:p w14:paraId="04F0FD06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2C2775EB" w14:textId="77777777" w:rsidR="00FC308C" w:rsidRPr="007644C7" w:rsidRDefault="007644C7" w:rsidP="007644C7">
      <w:pPr>
        <w:ind w:left="2981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rt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ACS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7</w:t>
      </w:r>
    </w:p>
    <w:p w14:paraId="00E38EB1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34E5D95E" w14:textId="77777777" w:rsidR="00FC308C" w:rsidRPr="007644C7" w:rsidRDefault="007644C7" w:rsidP="007644C7">
      <w:pPr>
        <w:ind w:left="2981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Certi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 -</w:t>
      </w:r>
    </w:p>
    <w:p w14:paraId="70D0C669" w14:textId="77777777" w:rsidR="00FC308C" w:rsidRPr="007644C7" w:rsidRDefault="007644C7" w:rsidP="007644C7">
      <w:pPr>
        <w:ind w:left="2981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Co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joi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Rec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ition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7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raini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</w:p>
    <w:p w14:paraId="145898A1" w14:textId="77777777" w:rsidR="00FC308C" w:rsidRPr="007644C7" w:rsidRDefault="007644C7" w:rsidP="007644C7">
      <w:pPr>
        <w:ind w:left="2981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stroi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99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8</w:t>
      </w:r>
    </w:p>
    <w:p w14:paraId="25E418B4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3A947E6B" w14:textId="77777777" w:rsidR="00FC308C" w:rsidRPr="007644C7" w:rsidRDefault="007644C7" w:rsidP="007644C7">
      <w:pPr>
        <w:ind w:left="2981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-15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RM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200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0</w:t>
      </w:r>
    </w:p>
    <w:p w14:paraId="6DC29E38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5E3CB1E5" w14:textId="77777777" w:rsidR="00FC308C" w:rsidRPr="007644C7" w:rsidRDefault="007644C7" w:rsidP="007644C7">
      <w:pPr>
        <w:ind w:left="2981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position w:val="-1"/>
          <w:sz w:val="22"/>
          <w:szCs w:val="22"/>
        </w:rPr>
        <w:t xml:space="preserve">FRACS </w:t>
      </w:r>
      <w:r w:rsidRPr="007644C7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 xml:space="preserve"> 2</w:t>
      </w:r>
      <w:r w:rsidRPr="007644C7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position w:val="-1"/>
          <w:sz w:val="22"/>
          <w:szCs w:val="22"/>
        </w:rPr>
        <w:t>3</w:t>
      </w:r>
    </w:p>
    <w:p w14:paraId="4C785168" w14:textId="77777777" w:rsidR="00FC308C" w:rsidRPr="007644C7" w:rsidRDefault="00FC308C" w:rsidP="007644C7">
      <w:pPr>
        <w:rPr>
          <w:rFonts w:asciiTheme="minorHAnsi" w:hAnsiTheme="minorHAnsi" w:cstheme="minorHAnsi"/>
          <w:iCs/>
          <w:sz w:val="22"/>
          <w:szCs w:val="22"/>
        </w:rPr>
        <w:sectPr w:rsidR="00FC308C" w:rsidRPr="007644C7">
          <w:pgSz w:w="11920" w:h="16840"/>
          <w:pgMar w:top="1360" w:right="1440" w:bottom="280" w:left="1340" w:header="720" w:footer="720" w:gutter="0"/>
          <w:cols w:space="720"/>
        </w:sectPr>
      </w:pPr>
    </w:p>
    <w:p w14:paraId="3ED7D700" w14:textId="77777777" w:rsidR="00FC308C" w:rsidRPr="007644C7" w:rsidRDefault="007644C7" w:rsidP="007644C7">
      <w:pPr>
        <w:spacing w:before="25"/>
        <w:ind w:left="100" w:right="-62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b/>
          <w:iCs/>
          <w:spacing w:val="-3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 xml:space="preserve">l 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b/>
          <w:iCs/>
          <w:spacing w:val="-3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at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ion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:</w:t>
      </w:r>
    </w:p>
    <w:p w14:paraId="795FFB21" w14:textId="77777777" w:rsidR="00FC308C" w:rsidRPr="007644C7" w:rsidRDefault="007644C7" w:rsidP="007644C7">
      <w:pPr>
        <w:spacing w:before="8"/>
        <w:rPr>
          <w:rFonts w:asciiTheme="minorHAnsi" w:hAnsiTheme="minorHAnsi" w:cstheme="minorHAnsi"/>
          <w:iCs/>
          <w:sz w:val="22"/>
          <w:szCs w:val="22"/>
        </w:rPr>
      </w:pPr>
      <w:r w:rsidRPr="007644C7">
        <w:rPr>
          <w:rFonts w:asciiTheme="minorHAnsi" w:hAnsiTheme="minorHAnsi" w:cstheme="minorHAnsi"/>
          <w:iCs/>
          <w:sz w:val="22"/>
          <w:szCs w:val="22"/>
        </w:rPr>
        <w:br w:type="column"/>
      </w:r>
    </w:p>
    <w:p w14:paraId="723222E9" w14:textId="77777777" w:rsidR="00FC308C" w:rsidRPr="007644C7" w:rsidRDefault="00FC308C" w:rsidP="007644C7">
      <w:pPr>
        <w:rPr>
          <w:rFonts w:asciiTheme="minorHAnsi" w:hAnsiTheme="minorHAnsi" w:cstheme="minorHAnsi"/>
          <w:iCs/>
          <w:sz w:val="22"/>
          <w:szCs w:val="22"/>
        </w:rPr>
      </w:pPr>
    </w:p>
    <w:p w14:paraId="087243A7" w14:textId="77777777" w:rsidR="00FC308C" w:rsidRPr="007644C7" w:rsidRDefault="007644C7" w:rsidP="007644C7">
      <w:pPr>
        <w:ind w:left="720" w:right="117" w:hanging="720"/>
        <w:rPr>
          <w:rFonts w:asciiTheme="minorHAnsi" w:eastAsia="Arial" w:hAnsiTheme="minorHAnsi" w:cstheme="minorHAnsi"/>
          <w:iCs/>
          <w:sz w:val="22"/>
          <w:szCs w:val="22"/>
        </w:rPr>
        <w:sectPr w:rsidR="00FC308C" w:rsidRPr="007644C7">
          <w:type w:val="continuous"/>
          <w:pgSz w:w="11920" w:h="16840"/>
          <w:pgMar w:top="1360" w:right="1440" w:bottom="280" w:left="1340" w:header="720" w:footer="720" w:gutter="0"/>
          <w:cols w:num="2" w:space="720" w:equalWidth="0">
            <w:col w:w="2931" w:space="50"/>
            <w:col w:w="6159"/>
          </w:cols>
        </w:sectPr>
      </w:pP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ical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ractiti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ene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ral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cialist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istration 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ith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AHPRA</w:t>
      </w:r>
      <w:r w:rsidRPr="007644C7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(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numbe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ED0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-16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4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3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3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)</w:t>
      </w:r>
    </w:p>
    <w:p w14:paraId="6A8E827C" w14:textId="77777777" w:rsidR="00FC308C" w:rsidRPr="007644C7" w:rsidRDefault="00FC308C" w:rsidP="007644C7">
      <w:pPr>
        <w:rPr>
          <w:rFonts w:asciiTheme="minorHAnsi" w:hAnsiTheme="minorHAnsi" w:cstheme="minorHAnsi"/>
          <w:iCs/>
          <w:sz w:val="22"/>
          <w:szCs w:val="22"/>
        </w:rPr>
      </w:pPr>
    </w:p>
    <w:p w14:paraId="7830AD27" w14:textId="77777777" w:rsidR="00FC308C" w:rsidRPr="007644C7" w:rsidRDefault="007644C7" w:rsidP="007644C7">
      <w:pPr>
        <w:spacing w:before="25"/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du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cat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on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:</w:t>
      </w:r>
    </w:p>
    <w:p w14:paraId="7E6FB6C3" w14:textId="77777777" w:rsidR="00FC308C" w:rsidRPr="007644C7" w:rsidRDefault="00FC308C" w:rsidP="007644C7">
      <w:pPr>
        <w:spacing w:before="8"/>
        <w:rPr>
          <w:rFonts w:asciiTheme="minorHAnsi" w:hAnsiTheme="minorHAnsi" w:cstheme="minorHAnsi"/>
          <w:iCs/>
          <w:sz w:val="22"/>
          <w:szCs w:val="22"/>
        </w:rPr>
      </w:pPr>
    </w:p>
    <w:p w14:paraId="1EC351F3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ec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ondary</w:t>
      </w:r>
      <w:r w:rsidRPr="007644C7">
        <w:rPr>
          <w:rFonts w:asciiTheme="minorHAnsi" w:eastAsia="Arial" w:hAnsiTheme="minorHAnsi" w:cstheme="minorHAnsi"/>
          <w:b/>
          <w:iCs/>
          <w:spacing w:val="-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duc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tio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 xml:space="preserve">:    </w:t>
      </w:r>
      <w:r w:rsidRPr="007644C7">
        <w:rPr>
          <w:rFonts w:asciiTheme="minorHAnsi" w:eastAsia="Arial" w:hAnsiTheme="minorHAnsi" w:cstheme="minorHAnsi"/>
          <w:b/>
          <w:iCs/>
          <w:spacing w:val="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tch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Mel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rne</w:t>
      </w:r>
    </w:p>
    <w:p w14:paraId="462B9B89" w14:textId="77777777" w:rsidR="00FC308C" w:rsidRPr="007644C7" w:rsidRDefault="007644C7" w:rsidP="007644C7">
      <w:pPr>
        <w:ind w:left="2981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Sc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hoo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Cert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97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onou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rs,</w:t>
      </w:r>
    </w:p>
    <w:p w14:paraId="11FAC2D2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5C10A2EB" w14:textId="77777777" w:rsidR="00FC308C" w:rsidRPr="007644C7" w:rsidRDefault="007644C7" w:rsidP="007644C7">
      <w:pPr>
        <w:ind w:left="2969" w:right="891" w:hanging="2869"/>
        <w:rPr>
          <w:rFonts w:asciiTheme="minorHAnsi" w:eastAsia="Arial" w:hAnsiTheme="minorHAnsi" w:cstheme="minorHAnsi"/>
          <w:iCs/>
          <w:sz w:val="22"/>
          <w:szCs w:val="22"/>
        </w:rPr>
        <w:sectPr w:rsidR="00FC308C" w:rsidRPr="007644C7">
          <w:type w:val="continuous"/>
          <w:pgSz w:w="11920" w:h="16840"/>
          <w:pgMar w:top="1360" w:right="1440" w:bottom="280" w:left="1340" w:header="720" w:footer="720" w:gutter="0"/>
          <w:cols w:space="720"/>
        </w:sectPr>
      </w:pPr>
      <w:r w:rsidRPr="007644C7">
        <w:rPr>
          <w:rFonts w:asciiTheme="minorHAnsi" w:eastAsia="Arial" w:hAnsiTheme="minorHAnsi" w:cstheme="minorHAnsi"/>
          <w:b/>
          <w:iCs/>
          <w:spacing w:val="-17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rti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ry</w:t>
      </w:r>
      <w:r w:rsidRPr="007644C7">
        <w:rPr>
          <w:rFonts w:asciiTheme="minorHAnsi" w:eastAsia="Arial" w:hAnsiTheme="minorHAnsi" w:cstheme="minorHAnsi"/>
          <w:b/>
          <w:iCs/>
          <w:spacing w:val="-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duc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 xml:space="preserve">tion:         </w:t>
      </w:r>
      <w:r w:rsidRPr="007644C7">
        <w:rPr>
          <w:rFonts w:asciiTheme="minorHAnsi" w:eastAsia="Arial" w:hAnsiTheme="minorHAnsi" w:cstheme="minorHAnsi"/>
          <w:b/>
          <w:iCs/>
          <w:spacing w:val="48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Fac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lty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Mel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 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inic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trai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ing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5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stin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l, Me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rne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dua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MB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BS</w:t>
      </w:r>
      <w:r w:rsidRPr="007644C7">
        <w:rPr>
          <w:rFonts w:asciiTheme="minorHAnsi" w:eastAsia="Arial" w:hAnsiTheme="minorHAnsi" w:cstheme="minorHAnsi"/>
          <w:iCs/>
          <w:spacing w:val="65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r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7</w:t>
      </w:r>
    </w:p>
    <w:p w14:paraId="0546E6CB" w14:textId="77777777" w:rsidR="00FC308C" w:rsidRPr="007644C7" w:rsidRDefault="007644C7" w:rsidP="007644C7">
      <w:pPr>
        <w:spacing w:before="58"/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lastRenderedPageBreak/>
        <w:t>P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b/>
          <w:iCs/>
          <w:spacing w:val="-3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du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ate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b/>
          <w:iCs/>
          <w:spacing w:val="-3"/>
          <w:sz w:val="22"/>
          <w:szCs w:val="22"/>
        </w:rPr>
        <w:t>x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ri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ce:</w:t>
      </w:r>
    </w:p>
    <w:p w14:paraId="0C10AFEC" w14:textId="77777777" w:rsidR="00FC308C" w:rsidRPr="007644C7" w:rsidRDefault="00FC308C" w:rsidP="007644C7">
      <w:pPr>
        <w:spacing w:before="8"/>
        <w:rPr>
          <w:rFonts w:asciiTheme="minorHAnsi" w:hAnsiTheme="minorHAnsi" w:cstheme="minorHAnsi"/>
          <w:iCs/>
          <w:sz w:val="22"/>
          <w:szCs w:val="22"/>
        </w:rPr>
      </w:pPr>
    </w:p>
    <w:p w14:paraId="7739B0B8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J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97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8 - J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9         </w:t>
      </w:r>
      <w:r w:rsidRPr="007644C7">
        <w:rPr>
          <w:rFonts w:asciiTheme="minorHAnsi" w:eastAsia="Arial" w:hAnsiTheme="minorHAnsi" w:cstheme="minorHAnsi"/>
          <w:iCs/>
          <w:spacing w:val="2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rn,</w:t>
      </w:r>
      <w:r w:rsidRPr="007644C7">
        <w:rPr>
          <w:rFonts w:asciiTheme="minorHAnsi" w:eastAsia="Arial" w:hAnsiTheme="minorHAnsi" w:cstheme="minorHAnsi"/>
          <w:iCs/>
          <w:spacing w:val="-15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stin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l,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Mel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bou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</w:p>
    <w:p w14:paraId="7B3D87B0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028B6D18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Feb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97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9 - Feb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0        </w:t>
      </w:r>
      <w:r w:rsidRPr="007644C7">
        <w:rPr>
          <w:rFonts w:asciiTheme="minorHAnsi" w:eastAsia="Arial" w:hAnsiTheme="minorHAnsi" w:cstheme="minorHAnsi"/>
          <w:iCs/>
          <w:spacing w:val="39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J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ior 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(S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),</w:t>
      </w:r>
      <w:r w:rsidRPr="007644C7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stin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l, Mel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rne</w:t>
      </w:r>
    </w:p>
    <w:p w14:paraId="39E4D277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1A6AE12C" w14:textId="77777777" w:rsidR="00FC308C" w:rsidRPr="007644C7" w:rsidRDefault="007644C7" w:rsidP="007644C7">
      <w:pPr>
        <w:ind w:left="2981" w:right="3402" w:hanging="2881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-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rch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2    </w:t>
      </w:r>
      <w:r w:rsidRPr="007644C7">
        <w:rPr>
          <w:rFonts w:asciiTheme="minorHAnsi" w:eastAsia="Arial" w:hAnsiTheme="minorHAnsi" w:cstheme="minorHAnsi"/>
          <w:iCs/>
          <w:spacing w:val="5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ior H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(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&amp;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/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&amp;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) 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's Hos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l,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do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</w:p>
    <w:p w14:paraId="114D1979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55D6EB2E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-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3        </w:t>
      </w:r>
      <w:r w:rsidRPr="007644C7">
        <w:rPr>
          <w:rFonts w:asciiTheme="minorHAnsi" w:eastAsia="Arial" w:hAnsiTheme="minorHAnsi" w:cstheme="minorHAnsi"/>
          <w:iCs/>
          <w:spacing w:val="39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Resi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den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</w:p>
    <w:p w14:paraId="310934B4" w14:textId="77777777" w:rsidR="00FC308C" w:rsidRPr="007644C7" w:rsidRDefault="007644C7" w:rsidP="007644C7">
      <w:pPr>
        <w:ind w:left="2981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Uni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l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ie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Kin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J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ica</w:t>
      </w:r>
    </w:p>
    <w:p w14:paraId="4937B3EF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78FEA9CB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3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- F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5        </w:t>
      </w:r>
      <w:r w:rsidRPr="007644C7">
        <w:rPr>
          <w:rFonts w:asciiTheme="minorHAnsi" w:eastAsia="Arial" w:hAnsiTheme="minorHAnsi" w:cstheme="minorHAnsi"/>
          <w:iCs/>
          <w:spacing w:val="2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ical 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istra</w:t>
      </w:r>
      <w:r w:rsidRPr="007644C7">
        <w:rPr>
          <w:rFonts w:asciiTheme="minorHAnsi" w:eastAsia="Arial" w:hAnsiTheme="minorHAnsi" w:cstheme="minorHAnsi"/>
          <w:iCs/>
          <w:spacing w:val="-15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tin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l, Melb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rne</w:t>
      </w:r>
    </w:p>
    <w:p w14:paraId="5CC4C602" w14:textId="77777777" w:rsidR="00FC308C" w:rsidRPr="007644C7" w:rsidRDefault="00FC308C" w:rsidP="007644C7">
      <w:pPr>
        <w:spacing w:before="6"/>
        <w:rPr>
          <w:rFonts w:asciiTheme="minorHAnsi" w:hAnsiTheme="minorHAnsi" w:cstheme="minorHAnsi"/>
          <w:iCs/>
          <w:sz w:val="22"/>
          <w:szCs w:val="22"/>
        </w:rPr>
      </w:pPr>
    </w:p>
    <w:p w14:paraId="03ED1EE9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Feb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5 - Feb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6        </w:t>
      </w:r>
      <w:r w:rsidRPr="007644C7">
        <w:rPr>
          <w:rFonts w:asciiTheme="minorHAnsi" w:eastAsia="Arial" w:hAnsiTheme="minorHAnsi" w:cstheme="minorHAnsi"/>
          <w:iCs/>
          <w:spacing w:val="39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racic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ical 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istra</w:t>
      </w:r>
      <w:r w:rsidRPr="007644C7">
        <w:rPr>
          <w:rFonts w:asciiTheme="minorHAnsi" w:eastAsia="Arial" w:hAnsiTheme="minorHAnsi" w:cstheme="minorHAnsi"/>
          <w:iCs/>
          <w:spacing w:val="-15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stin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l,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rne</w:t>
      </w:r>
    </w:p>
    <w:p w14:paraId="3AC77E80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124CD4A3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6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-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J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         </w:t>
      </w:r>
      <w:r w:rsidRPr="007644C7">
        <w:rPr>
          <w:rFonts w:asciiTheme="minorHAnsi" w:eastAsia="Arial" w:hAnsiTheme="minorHAnsi" w:cstheme="minorHAnsi"/>
          <w:iCs/>
          <w:spacing w:val="40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ical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icer</w:t>
      </w:r>
    </w:p>
    <w:p w14:paraId="2886266A" w14:textId="77777777" w:rsidR="00FC308C" w:rsidRPr="007644C7" w:rsidRDefault="007644C7" w:rsidP="007644C7">
      <w:pPr>
        <w:ind w:left="2981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Bro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bo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Me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ical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ice</w:t>
      </w:r>
    </w:p>
    <w:p w14:paraId="3D7C8900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6DA08C54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- J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8          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ene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ral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Practiti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r/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</w:p>
    <w:p w14:paraId="43346FB9" w14:textId="77777777" w:rsidR="00FC308C" w:rsidRPr="007644C7" w:rsidRDefault="007644C7" w:rsidP="007644C7">
      <w:pPr>
        <w:ind w:left="2981" w:right="1343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6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rs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ice,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Bea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Q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sla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 V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e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ck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Hos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Re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lar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ope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lists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Pro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rpine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Dist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Hos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</w:p>
    <w:p w14:paraId="4DAED3C3" w14:textId="77777777" w:rsidR="00FC308C" w:rsidRPr="007644C7" w:rsidRDefault="007644C7" w:rsidP="007644C7">
      <w:pPr>
        <w:ind w:left="2969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GP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trics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(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incl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ing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up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rt)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pacing w:val="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-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99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2</w:t>
      </w:r>
    </w:p>
    <w:p w14:paraId="46FECB96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37D51AFA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Feb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99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7 - 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99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7        </w:t>
      </w:r>
      <w:r w:rsidRPr="007644C7">
        <w:rPr>
          <w:rFonts w:asciiTheme="minorHAnsi" w:eastAsia="Arial" w:hAnsiTheme="minorHAnsi" w:cstheme="minorHAnsi"/>
          <w:iCs/>
          <w:spacing w:val="2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ene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ral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ical 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istrar</w:t>
      </w:r>
    </w:p>
    <w:p w14:paraId="0578A85D" w14:textId="77777777" w:rsidR="00FC308C" w:rsidRPr="007644C7" w:rsidRDefault="007644C7" w:rsidP="007644C7">
      <w:pPr>
        <w:ind w:left="2981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-24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ene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ral H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l,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Q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sla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</w:p>
    <w:p w14:paraId="00DFAC77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1FE7F8F2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Feb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99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8 - J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0          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ene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ral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ical 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istrar</w:t>
      </w:r>
    </w:p>
    <w:p w14:paraId="214619BC" w14:textId="77777777" w:rsidR="00FC308C" w:rsidRPr="007644C7" w:rsidRDefault="007644C7" w:rsidP="007644C7">
      <w:pPr>
        <w:ind w:left="2981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Rural 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ical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7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raini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RACS</w:t>
      </w:r>
    </w:p>
    <w:p w14:paraId="1955FAA8" w14:textId="77777777" w:rsidR="00FC308C" w:rsidRPr="007644C7" w:rsidRDefault="007644C7" w:rsidP="007644C7">
      <w:pPr>
        <w:ind w:left="2981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Ce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tre,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Mel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rne</w:t>
      </w:r>
    </w:p>
    <w:p w14:paraId="127DC774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Feb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0 - J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l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3          </w:t>
      </w:r>
      <w:r w:rsidRPr="007644C7">
        <w:rPr>
          <w:rFonts w:asciiTheme="minorHAnsi" w:eastAsia="Arial" w:hAnsiTheme="minorHAnsi" w:cstheme="minorHAnsi"/>
          <w:iCs/>
          <w:spacing w:val="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Pr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ss</w:t>
      </w:r>
      <w:r w:rsidRPr="007644C7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Ale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x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 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l,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</w:p>
    <w:p w14:paraId="7E5962C0" w14:textId="77777777" w:rsidR="00FC308C" w:rsidRPr="007644C7" w:rsidRDefault="007644C7" w:rsidP="007644C7">
      <w:pPr>
        <w:ind w:left="2981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ior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Le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5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pa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Un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Q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sla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</w:p>
    <w:p w14:paraId="462E4B62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790ED8EC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J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4 –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            </w:t>
      </w:r>
      <w:r w:rsidRPr="007644C7">
        <w:rPr>
          <w:rFonts w:asciiTheme="minorHAnsi" w:eastAsia="Arial" w:hAnsiTheme="minorHAnsi" w:cstheme="minorHAnsi"/>
          <w:iCs/>
          <w:spacing w:val="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ene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ral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&amp;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ist</w:t>
      </w:r>
    </w:p>
    <w:p w14:paraId="49A4CC45" w14:textId="77777777" w:rsidR="00FC308C" w:rsidRPr="007644C7" w:rsidRDefault="007644C7" w:rsidP="007644C7">
      <w:pPr>
        <w:ind w:left="2969" w:right="2084"/>
        <w:rPr>
          <w:rFonts w:asciiTheme="minorHAnsi" w:eastAsia="Arial" w:hAnsiTheme="minorHAnsi" w:cstheme="minorHAnsi"/>
          <w:iCs/>
          <w:sz w:val="22"/>
          <w:szCs w:val="22"/>
        </w:rPr>
        <w:sectPr w:rsidR="00FC308C" w:rsidRPr="007644C7">
          <w:pgSz w:w="11920" w:h="16840"/>
          <w:pgMar w:top="1360" w:right="360" w:bottom="280" w:left="1340" w:header="720" w:footer="720" w:gutter="0"/>
          <w:cols w:space="720"/>
        </w:sect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Pr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ractice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‘Co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rb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ica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’ V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Co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rb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He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lth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Ca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 V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l. 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cial 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inimal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r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rn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16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dde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ise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sity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523D5AB1" w14:textId="77777777" w:rsidR="00FC308C" w:rsidRPr="007644C7" w:rsidRDefault="007644C7" w:rsidP="007644C7">
      <w:pPr>
        <w:spacing w:before="58"/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lastRenderedPageBreak/>
        <w:t>P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ub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li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ca</w:t>
      </w:r>
      <w:r w:rsidRPr="007644C7">
        <w:rPr>
          <w:rFonts w:asciiTheme="minorHAnsi" w:eastAsia="Arial" w:hAnsiTheme="minorHAnsi" w:cstheme="minorHAnsi"/>
          <w:b/>
          <w:iCs/>
          <w:spacing w:val="-3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on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s:</w:t>
      </w:r>
    </w:p>
    <w:p w14:paraId="16CD1A29" w14:textId="77777777" w:rsidR="00FC308C" w:rsidRPr="007644C7" w:rsidRDefault="00FC308C" w:rsidP="007644C7">
      <w:pPr>
        <w:spacing w:before="8"/>
        <w:rPr>
          <w:rFonts w:asciiTheme="minorHAnsi" w:hAnsiTheme="minorHAnsi" w:cstheme="minorHAnsi"/>
          <w:iCs/>
          <w:sz w:val="22"/>
          <w:szCs w:val="22"/>
        </w:rPr>
      </w:pPr>
    </w:p>
    <w:p w14:paraId="557152E9" w14:textId="77777777" w:rsidR="00FC308C" w:rsidRPr="007644C7" w:rsidRDefault="007644C7" w:rsidP="007644C7">
      <w:pPr>
        <w:ind w:left="100" w:right="24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The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ler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am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r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x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l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los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e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x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en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ci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lar st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led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l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ana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7786A170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x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-30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AH.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ANZ J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6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;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56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: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-8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01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02EC3C01" w14:textId="77777777" w:rsidR="00FC308C" w:rsidRPr="007644C7" w:rsidRDefault="00FC308C" w:rsidP="007644C7">
      <w:pPr>
        <w:spacing w:before="17"/>
        <w:rPr>
          <w:rFonts w:asciiTheme="minorHAnsi" w:hAnsiTheme="minorHAnsi" w:cstheme="minorHAnsi"/>
          <w:iCs/>
          <w:sz w:val="22"/>
          <w:szCs w:val="22"/>
        </w:rPr>
      </w:pPr>
    </w:p>
    <w:p w14:paraId="3BC69EA6" w14:textId="77777777" w:rsidR="00FC308C" w:rsidRPr="007644C7" w:rsidRDefault="007644C7" w:rsidP="007644C7">
      <w:pPr>
        <w:ind w:left="100" w:right="3653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cc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l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l". Ra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1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AH,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5"/>
          <w:sz w:val="22"/>
          <w:szCs w:val="22"/>
        </w:rPr>
        <w:t>x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-30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jury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98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6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: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4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420.</w:t>
      </w:r>
    </w:p>
    <w:p w14:paraId="4DC10732" w14:textId="77777777" w:rsidR="00FC308C" w:rsidRPr="007644C7" w:rsidRDefault="00FC308C" w:rsidP="007644C7">
      <w:pPr>
        <w:spacing w:before="7"/>
        <w:rPr>
          <w:rFonts w:asciiTheme="minorHAnsi" w:hAnsiTheme="minorHAnsi" w:cstheme="minorHAnsi"/>
          <w:iCs/>
          <w:sz w:val="22"/>
          <w:szCs w:val="22"/>
        </w:rPr>
      </w:pPr>
    </w:p>
    <w:p w14:paraId="013DDF30" w14:textId="77777777" w:rsidR="00FC308C" w:rsidRPr="007644C7" w:rsidRDefault="007644C7" w:rsidP="007644C7">
      <w:pPr>
        <w:ind w:left="100" w:right="397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tic 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ist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rtion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le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ring</w:t>
      </w:r>
      <w:r w:rsidRPr="007644C7">
        <w:rPr>
          <w:rFonts w:asciiTheme="minorHAnsi" w:eastAsia="Arial" w:hAnsiTheme="minorHAnsi" w:cstheme="minorHAnsi"/>
          <w:iCs/>
          <w:spacing w:val="7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- 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lea 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ro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lain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X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st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led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bo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l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3DA7D5A2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x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-30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AH.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ANZ J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;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57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: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6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3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-6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42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6ABB6D3C" w14:textId="77777777" w:rsidR="00FC308C" w:rsidRPr="007644C7" w:rsidRDefault="00FC308C" w:rsidP="007644C7">
      <w:pPr>
        <w:spacing w:before="12"/>
        <w:rPr>
          <w:rFonts w:asciiTheme="minorHAnsi" w:hAnsiTheme="minorHAnsi" w:cstheme="minorHAnsi"/>
          <w:iCs/>
          <w:sz w:val="22"/>
          <w:szCs w:val="22"/>
        </w:rPr>
      </w:pPr>
    </w:p>
    <w:p w14:paraId="335A83BE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Necro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z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ing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tis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ob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struct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327CEDE9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Ra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1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AH,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5"/>
          <w:sz w:val="22"/>
          <w:szCs w:val="22"/>
        </w:rPr>
        <w:t>x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-30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Ire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HJC.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SE</w:t>
      </w:r>
      <w:r w:rsidRPr="007644C7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As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J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87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(1)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: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74.</w:t>
      </w:r>
    </w:p>
    <w:p w14:paraId="7DBFCDF8" w14:textId="77777777" w:rsidR="00FC308C" w:rsidRPr="007644C7" w:rsidRDefault="00FC308C" w:rsidP="007644C7">
      <w:pPr>
        <w:spacing w:before="11"/>
        <w:rPr>
          <w:rFonts w:asciiTheme="minorHAnsi" w:hAnsiTheme="minorHAnsi" w:cstheme="minorHAnsi"/>
          <w:iCs/>
          <w:sz w:val="22"/>
          <w:szCs w:val="22"/>
        </w:rPr>
      </w:pPr>
    </w:p>
    <w:p w14:paraId="424DAA7D" w14:textId="77777777" w:rsidR="00FC308C" w:rsidRPr="007644C7" w:rsidRDefault="007644C7" w:rsidP="007644C7">
      <w:pPr>
        <w:ind w:left="100" w:right="502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The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incision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tra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ion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bup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u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cti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 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ing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ope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lec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38925FF1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Russ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ll</w:t>
      </w:r>
      <w:r w:rsidRPr="007644C7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8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am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1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AH, Fle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D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  <w:r w:rsidRPr="007644C7">
        <w:rPr>
          <w:rFonts w:asciiTheme="minorHAnsi" w:eastAsia="Arial" w:hAnsiTheme="minorHAnsi" w:cstheme="minorHAnsi"/>
          <w:iCs/>
          <w:spacing w:val="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ANZ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J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93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;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63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: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5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6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-7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59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627774EB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1BCD4971" w14:textId="77777777" w:rsidR="00FC308C" w:rsidRPr="007644C7" w:rsidRDefault="007644C7" w:rsidP="007644C7">
      <w:pPr>
        <w:ind w:left="100" w:right="1297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No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sis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roin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s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ip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sing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pu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 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ph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: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4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2D87475F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Ra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1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AH, 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K.</w:t>
      </w:r>
      <w:r w:rsidRPr="007644C7">
        <w:rPr>
          <w:rFonts w:asciiTheme="minorHAnsi" w:eastAsia="Arial" w:hAnsiTheme="minorHAnsi" w:cstheme="minorHAnsi"/>
          <w:iCs/>
          <w:spacing w:val="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Asi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J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;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22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(4)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: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40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41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39C9E0C1" w14:textId="77777777" w:rsidR="00FC308C" w:rsidRPr="007644C7" w:rsidRDefault="00FC308C" w:rsidP="007644C7">
      <w:pPr>
        <w:spacing w:before="14"/>
        <w:rPr>
          <w:rFonts w:asciiTheme="minorHAnsi" w:hAnsiTheme="minorHAnsi" w:cstheme="minorHAnsi"/>
          <w:iCs/>
          <w:sz w:val="22"/>
          <w:szCs w:val="22"/>
        </w:rPr>
      </w:pPr>
    </w:p>
    <w:p w14:paraId="10C00C68" w14:textId="77777777" w:rsidR="00FC308C" w:rsidRPr="007644C7" w:rsidRDefault="007644C7" w:rsidP="007644C7">
      <w:pPr>
        <w:ind w:left="100" w:right="77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pho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pho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5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position w:val="-3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1"/>
          <w:position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hAnsiTheme="minorHAnsi" w:cstheme="minorHAnsi"/>
          <w:iCs/>
          <w:spacing w:val="-3"/>
          <w:sz w:val="22"/>
          <w:szCs w:val="22"/>
        </w:rPr>
        <w:t>II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is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di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lcarb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z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ine tre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mpha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tic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sis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7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-tre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.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se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8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A,</w:t>
      </w:r>
      <w:r w:rsidRPr="007644C7">
        <w:rPr>
          <w:rFonts w:asciiTheme="minorHAnsi" w:eastAsia="Arial" w:hAnsiTheme="minorHAnsi" w:cstheme="minorHAnsi"/>
          <w:iCs/>
          <w:spacing w:val="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K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R,</w:t>
      </w:r>
      <w:r w:rsidRPr="007644C7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7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P</w:t>
      </w:r>
      <w:r w:rsidRPr="007644C7">
        <w:rPr>
          <w:rFonts w:asciiTheme="minorHAnsi" w:eastAsia="Arial" w:hAnsiTheme="minorHAnsi" w:cstheme="minorHAnsi"/>
          <w:iCs/>
          <w:spacing w:val="-26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5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9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cti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s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</w:p>
    <w:p w14:paraId="32A89F6A" w14:textId="77777777" w:rsidR="00FC308C" w:rsidRPr="007644C7" w:rsidRDefault="007644C7" w:rsidP="007644C7">
      <w:pPr>
        <w:spacing w:before="1"/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r </w:t>
      </w:r>
      <w:r w:rsidRPr="007644C7">
        <w:rPr>
          <w:rFonts w:asciiTheme="minorHAnsi" w:eastAsia="Arial" w:hAnsiTheme="minorHAnsi" w:cstheme="minorHAnsi"/>
          <w:iCs/>
          <w:spacing w:val="-20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ical Me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2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01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09F870BD" w14:textId="77777777" w:rsidR="00FC308C" w:rsidRPr="007644C7" w:rsidRDefault="00FC308C" w:rsidP="007644C7">
      <w:pPr>
        <w:spacing w:before="12"/>
        <w:rPr>
          <w:rFonts w:asciiTheme="minorHAnsi" w:hAnsiTheme="minorHAnsi" w:cstheme="minorHAnsi"/>
          <w:iCs/>
          <w:sz w:val="22"/>
          <w:szCs w:val="22"/>
        </w:rPr>
      </w:pPr>
    </w:p>
    <w:p w14:paraId="1B09C43A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ese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ta</w:t>
      </w:r>
      <w:r w:rsidRPr="007644C7">
        <w:rPr>
          <w:rFonts w:asciiTheme="minorHAnsi" w:eastAsia="Arial" w:hAnsiTheme="minorHAnsi" w:cstheme="minorHAnsi"/>
          <w:b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on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s:</w:t>
      </w:r>
    </w:p>
    <w:p w14:paraId="60B99612" w14:textId="77777777" w:rsidR="00FC308C" w:rsidRPr="007644C7" w:rsidRDefault="00FC308C" w:rsidP="007644C7">
      <w:pPr>
        <w:spacing w:before="8"/>
        <w:rPr>
          <w:rFonts w:asciiTheme="minorHAnsi" w:hAnsiTheme="minorHAnsi" w:cstheme="minorHAnsi"/>
          <w:iCs/>
          <w:sz w:val="22"/>
          <w:szCs w:val="22"/>
        </w:rPr>
      </w:pPr>
    </w:p>
    <w:p w14:paraId="4ABF28CC" w14:textId="77777777" w:rsidR="00FC308C" w:rsidRPr="007644C7" w:rsidRDefault="007644C7" w:rsidP="007644C7">
      <w:pPr>
        <w:ind w:left="100" w:right="1292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The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ler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am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r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ing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4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lar st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bo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l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ana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sis".</w:t>
      </w:r>
    </w:p>
    <w:p w14:paraId="228D0868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ical 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rch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sia,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lai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85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17883FA5" w14:textId="77777777" w:rsidR="00FC308C" w:rsidRPr="007644C7" w:rsidRDefault="00FC308C" w:rsidP="007644C7">
      <w:pPr>
        <w:spacing w:before="15"/>
        <w:rPr>
          <w:rFonts w:asciiTheme="minorHAnsi" w:hAnsiTheme="minorHAnsi" w:cstheme="minorHAnsi"/>
          <w:iCs/>
          <w:sz w:val="22"/>
          <w:szCs w:val="22"/>
        </w:rPr>
      </w:pPr>
    </w:p>
    <w:p w14:paraId="60FE69D1" w14:textId="77777777" w:rsidR="00FC308C" w:rsidRPr="007644C7" w:rsidRDefault="007644C7" w:rsidP="007644C7">
      <w:pPr>
        <w:ind w:left="100" w:right="3362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Up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ndo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ical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ral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 North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Q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een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ical 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k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9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19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1B2E5EB4" w14:textId="77777777" w:rsidR="00FC308C" w:rsidRPr="007644C7" w:rsidRDefault="00FC308C" w:rsidP="007644C7">
      <w:pPr>
        <w:spacing w:before="5"/>
        <w:rPr>
          <w:rFonts w:asciiTheme="minorHAnsi" w:hAnsiTheme="minorHAnsi" w:cstheme="minorHAnsi"/>
          <w:iCs/>
          <w:sz w:val="22"/>
          <w:szCs w:val="22"/>
        </w:rPr>
      </w:pPr>
    </w:p>
    <w:p w14:paraId="5CF3E8D2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pacing w:val="-7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ical Me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-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ssion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</w:p>
    <w:p w14:paraId="14379A6E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sian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leg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7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ical Me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</w:p>
    <w:p w14:paraId="342C3525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Sci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ic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m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and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94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1EFF9559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4E11470E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th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8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07DFC81E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North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Q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een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Su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 Clu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La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Q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19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5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2F0CED2F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1DF3E617" w14:textId="77777777" w:rsidR="00FC308C" w:rsidRPr="007644C7" w:rsidRDefault="007644C7" w:rsidP="007644C7">
      <w:pPr>
        <w:ind w:left="100" w:right="298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Can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me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cin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DEC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tre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ro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ian 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?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30CEB4CE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sian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leg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7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ical Me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</w:p>
    <w:p w14:paraId="04FB2260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  <w:sectPr w:rsidR="00FC308C" w:rsidRPr="007644C7">
          <w:pgSz w:w="11920" w:h="16840"/>
          <w:pgMar w:top="1360" w:right="1240" w:bottom="280" w:left="1340" w:header="720" w:footer="720" w:gutter="0"/>
          <w:cols w:space="720"/>
        </w:sect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Fi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Sc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6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316260B1" w14:textId="77777777" w:rsidR="00FC308C" w:rsidRPr="007644C7" w:rsidRDefault="007644C7" w:rsidP="007644C7">
      <w:pPr>
        <w:spacing w:before="77"/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lastRenderedPageBreak/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racic t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rth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rn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Q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sla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26243966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North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Q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een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Su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 Clu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tic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sla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56BAC263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55C042FB" w14:textId="77777777" w:rsidR="00FC308C" w:rsidRPr="007644C7" w:rsidRDefault="007644C7" w:rsidP="007644C7">
      <w:pPr>
        <w:ind w:left="100" w:right="3534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- 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rt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lit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 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ie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 Pro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inci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s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stralia,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Kin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ro</w:t>
      </w:r>
      <w:r w:rsidRPr="007644C7">
        <w:rPr>
          <w:rFonts w:asciiTheme="minorHAnsi" w:eastAsia="Arial" w:hAnsiTheme="minorHAnsi" w:cstheme="minorHAnsi"/>
          <w:iCs/>
          <w:spacing w:val="-19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4BD66A0E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7BAF70E0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"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Col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rect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l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ral</w:t>
      </w:r>
      <w:r w:rsidRPr="007644C7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stralia".</w:t>
      </w:r>
    </w:p>
    <w:p w14:paraId="148A40C2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7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rain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s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Se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5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RACS,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bu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.</w:t>
      </w:r>
    </w:p>
    <w:p w14:paraId="16E2FDDD" w14:textId="77777777" w:rsidR="00FC308C" w:rsidRPr="007644C7" w:rsidRDefault="00FC308C" w:rsidP="007644C7">
      <w:pPr>
        <w:rPr>
          <w:rFonts w:asciiTheme="minorHAnsi" w:hAnsiTheme="minorHAnsi" w:cstheme="minorHAnsi"/>
          <w:iCs/>
          <w:sz w:val="22"/>
          <w:szCs w:val="22"/>
        </w:rPr>
      </w:pPr>
    </w:p>
    <w:p w14:paraId="1D31C148" w14:textId="77777777" w:rsidR="00FC308C" w:rsidRPr="007644C7" w:rsidRDefault="00FC308C" w:rsidP="007644C7">
      <w:pPr>
        <w:rPr>
          <w:rFonts w:asciiTheme="minorHAnsi" w:hAnsiTheme="minorHAnsi" w:cstheme="minorHAnsi"/>
          <w:iCs/>
          <w:sz w:val="22"/>
          <w:szCs w:val="22"/>
        </w:rPr>
      </w:pPr>
    </w:p>
    <w:p w14:paraId="18D0B143" w14:textId="77777777" w:rsidR="00FC308C" w:rsidRPr="007644C7" w:rsidRDefault="00FC308C" w:rsidP="007644C7">
      <w:pPr>
        <w:rPr>
          <w:rFonts w:asciiTheme="minorHAnsi" w:hAnsiTheme="minorHAnsi" w:cstheme="minorHAnsi"/>
          <w:iCs/>
          <w:sz w:val="22"/>
          <w:szCs w:val="22"/>
        </w:rPr>
      </w:pPr>
    </w:p>
    <w:p w14:paraId="192D2378" w14:textId="77777777" w:rsidR="00FC308C" w:rsidRPr="007644C7" w:rsidRDefault="00FC308C" w:rsidP="007644C7">
      <w:pPr>
        <w:spacing w:before="5"/>
        <w:rPr>
          <w:rFonts w:asciiTheme="minorHAnsi" w:hAnsiTheme="minorHAnsi" w:cstheme="minorHAnsi"/>
          <w:iCs/>
          <w:sz w:val="22"/>
          <w:szCs w:val="22"/>
        </w:rPr>
      </w:pPr>
    </w:p>
    <w:p w14:paraId="73B67B0C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ee</w:t>
      </w:r>
      <w:r w:rsidRPr="007644C7">
        <w:rPr>
          <w:rFonts w:asciiTheme="minorHAnsi" w:eastAsia="Arial" w:hAnsiTheme="minorHAnsi" w:cstheme="minorHAnsi"/>
          <w:b/>
          <w:iCs/>
          <w:spacing w:val="-3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ng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d c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b/>
          <w:iCs/>
          <w:spacing w:val="-4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ses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atte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nd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:</w:t>
      </w:r>
    </w:p>
    <w:p w14:paraId="3A9B6E00" w14:textId="77777777" w:rsidR="00FC308C" w:rsidRPr="007644C7" w:rsidRDefault="00FC308C" w:rsidP="007644C7">
      <w:pPr>
        <w:spacing w:before="8"/>
        <w:rPr>
          <w:rFonts w:asciiTheme="minorHAnsi" w:hAnsiTheme="minorHAnsi" w:cstheme="minorHAnsi"/>
          <w:iCs/>
          <w:sz w:val="22"/>
          <w:szCs w:val="22"/>
        </w:rPr>
      </w:pPr>
    </w:p>
    <w:p w14:paraId="77D7CC8A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ip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c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  <w:r w:rsidRPr="007644C7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4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rk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2</w:t>
      </w:r>
    </w:p>
    <w:p w14:paraId="2CCEC278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RACS</w:t>
      </w:r>
    </w:p>
    <w:p w14:paraId="130744A5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dne</w:t>
      </w:r>
      <w:r w:rsidRPr="007644C7">
        <w:rPr>
          <w:rFonts w:asciiTheme="minorHAnsi" w:eastAsia="Arial" w:hAnsiTheme="minorHAnsi" w:cstheme="minorHAnsi"/>
          <w:iCs/>
          <w:spacing w:val="-19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3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- 1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mbe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3</w:t>
      </w:r>
    </w:p>
    <w:p w14:paraId="18E1399F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136C4DC6" w14:textId="77777777" w:rsidR="00FC308C" w:rsidRPr="007644C7" w:rsidRDefault="007644C7" w:rsidP="007644C7">
      <w:pPr>
        <w:ind w:left="100" w:right="4818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Re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ona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tric 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Sem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ar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dne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ppe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GI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ical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 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dne</w:t>
      </w:r>
      <w:r w:rsidRPr="007644C7">
        <w:rPr>
          <w:rFonts w:asciiTheme="minorHAnsi" w:eastAsia="Arial" w:hAnsiTheme="minorHAnsi" w:cstheme="minorHAnsi"/>
          <w:iCs/>
          <w:spacing w:val="-19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2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3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2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3</w:t>
      </w:r>
    </w:p>
    <w:p w14:paraId="3CF06392" w14:textId="77777777" w:rsidR="00FC308C" w:rsidRPr="007644C7" w:rsidRDefault="00FC308C" w:rsidP="007644C7">
      <w:pPr>
        <w:spacing w:before="14"/>
        <w:rPr>
          <w:rFonts w:asciiTheme="minorHAnsi" w:hAnsiTheme="minorHAnsi" w:cstheme="minorHAnsi"/>
          <w:iCs/>
          <w:sz w:val="22"/>
          <w:szCs w:val="22"/>
        </w:rPr>
      </w:pPr>
    </w:p>
    <w:p w14:paraId="6D28AC2E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25</w:t>
      </w:r>
      <w:r w:rsidRPr="007644C7">
        <w:rPr>
          <w:rFonts w:asciiTheme="minorHAnsi" w:eastAsia="Arial" w:hAnsiTheme="minorHAnsi" w:cstheme="minorHAnsi"/>
          <w:iCs/>
          <w:spacing w:val="1"/>
          <w:position w:val="1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position w:val="1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8"/>
          <w:position w:val="1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Sci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</w:p>
    <w:p w14:paraId="4C62603D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sity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Z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</w:p>
    <w:p w14:paraId="7512E3FE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st,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4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2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3</w:t>
      </w:r>
    </w:p>
    <w:p w14:paraId="70C16D53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478BF247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rati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-8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tre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cy</w:t>
      </w:r>
      <w:r w:rsidRPr="007644C7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4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rk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p</w:t>
      </w:r>
    </w:p>
    <w:p w14:paraId="5EDA61A3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5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7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</w:p>
    <w:p w14:paraId="7AE08DDE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North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dne</w:t>
      </w:r>
      <w:r w:rsidRPr="007644C7">
        <w:rPr>
          <w:rFonts w:asciiTheme="minorHAnsi" w:eastAsia="Arial" w:hAnsiTheme="minorHAnsi" w:cstheme="minorHAnsi"/>
          <w:iCs/>
          <w:spacing w:val="-19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65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01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3</w:t>
      </w:r>
    </w:p>
    <w:p w14:paraId="13AF6DD2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4C14C19E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ip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c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  <w:r w:rsidRPr="007644C7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4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rk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1</w:t>
      </w:r>
    </w:p>
    <w:p w14:paraId="5354AA4E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RACS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Ski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ls Ce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tre</w:t>
      </w:r>
    </w:p>
    <w:p w14:paraId="72165F5B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3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March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20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3</w:t>
      </w:r>
    </w:p>
    <w:p w14:paraId="5F550AE9" w14:textId="77777777" w:rsidR="00FC308C" w:rsidRPr="007644C7" w:rsidRDefault="00FC308C" w:rsidP="007644C7">
      <w:pPr>
        <w:spacing w:before="14"/>
        <w:rPr>
          <w:rFonts w:asciiTheme="minorHAnsi" w:hAnsiTheme="minorHAnsi" w:cstheme="minorHAnsi"/>
          <w:iCs/>
          <w:sz w:val="22"/>
          <w:szCs w:val="22"/>
        </w:rPr>
      </w:pPr>
    </w:p>
    <w:p w14:paraId="5C90795D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24</w:t>
      </w:r>
      <w:r w:rsidRPr="007644C7">
        <w:rPr>
          <w:rFonts w:asciiTheme="minorHAnsi" w:eastAsia="Arial" w:hAnsiTheme="minorHAnsi" w:cstheme="minorHAnsi"/>
          <w:iCs/>
          <w:spacing w:val="1"/>
          <w:position w:val="1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position w:val="1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8"/>
          <w:position w:val="1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Sci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</w:p>
    <w:p w14:paraId="2D8CD421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sity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Z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</w:p>
    <w:p w14:paraId="0EB2CCAF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Dar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5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-1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3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l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20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2</w:t>
      </w:r>
    </w:p>
    <w:p w14:paraId="7C630F1E" w14:textId="77777777" w:rsidR="00FC308C" w:rsidRPr="007644C7" w:rsidRDefault="00FC308C" w:rsidP="007644C7">
      <w:pPr>
        <w:spacing w:before="14"/>
        <w:rPr>
          <w:rFonts w:asciiTheme="minorHAnsi" w:hAnsiTheme="minorHAnsi" w:cstheme="minorHAnsi"/>
          <w:iCs/>
          <w:sz w:val="22"/>
          <w:szCs w:val="22"/>
        </w:rPr>
      </w:pPr>
    </w:p>
    <w:p w14:paraId="7F47DEEA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23</w:t>
      </w:r>
      <w:r w:rsidRPr="007644C7">
        <w:rPr>
          <w:rFonts w:asciiTheme="minorHAnsi" w:eastAsia="Arial" w:hAnsiTheme="minorHAnsi" w:cstheme="minorHAnsi"/>
          <w:iCs/>
          <w:spacing w:val="-1"/>
          <w:position w:val="1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position w:val="1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8"/>
          <w:position w:val="1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Sci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</w:p>
    <w:p w14:paraId="033FC24E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sity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Z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</w:p>
    <w:p w14:paraId="400DD139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Ho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rt,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em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2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0</w:t>
      </w:r>
    </w:p>
    <w:p w14:paraId="6D205BF6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0D74DE90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l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Sci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 Co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ress</w:t>
      </w:r>
    </w:p>
    <w:p w14:paraId="578AE6E5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Ro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sian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</w:p>
    <w:p w14:paraId="06C8BBF5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rth,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4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–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May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0</w:t>
      </w:r>
    </w:p>
    <w:p w14:paraId="5DDF5488" w14:textId="77777777" w:rsidR="00FC308C" w:rsidRPr="007644C7" w:rsidRDefault="00FC308C" w:rsidP="007644C7">
      <w:pPr>
        <w:spacing w:before="6"/>
        <w:rPr>
          <w:rFonts w:asciiTheme="minorHAnsi" w:hAnsiTheme="minorHAnsi" w:cstheme="minorHAnsi"/>
          <w:iCs/>
          <w:sz w:val="22"/>
          <w:szCs w:val="22"/>
        </w:rPr>
      </w:pPr>
    </w:p>
    <w:p w14:paraId="5BBADDE4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ANZ Sl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ee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Ga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mpo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sium</w:t>
      </w:r>
    </w:p>
    <w:p w14:paraId="2ADF50AA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  <w:sectPr w:rsidR="00FC308C" w:rsidRPr="007644C7">
          <w:pgSz w:w="11920" w:h="16840"/>
          <w:pgMar w:top="1340" w:right="1680" w:bottom="280" w:left="1340" w:header="720" w:footer="720" w:gutter="0"/>
          <w:cols w:space="720"/>
        </w:sect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dne</w:t>
      </w:r>
      <w:r w:rsidRPr="007644C7">
        <w:rPr>
          <w:rFonts w:asciiTheme="minorHAnsi" w:eastAsia="Arial" w:hAnsiTheme="minorHAnsi" w:cstheme="minorHAnsi"/>
          <w:iCs/>
          <w:spacing w:val="-19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2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2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9</w:t>
      </w:r>
    </w:p>
    <w:p w14:paraId="5426659E" w14:textId="77777777" w:rsidR="00FC308C" w:rsidRPr="007644C7" w:rsidRDefault="007644C7" w:rsidP="007644C7">
      <w:pPr>
        <w:spacing w:before="77"/>
        <w:ind w:left="100" w:right="4759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lastRenderedPageBreak/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7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raini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rksh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-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AGB 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tre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tr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c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</w:p>
    <w:p w14:paraId="601552C3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ona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epa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</w:p>
    <w:p w14:paraId="2D14E00D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9</w:t>
      </w:r>
    </w:p>
    <w:p w14:paraId="14E42B11" w14:textId="77777777" w:rsidR="00FC308C" w:rsidRPr="007644C7" w:rsidRDefault="00FC308C" w:rsidP="007644C7">
      <w:pPr>
        <w:spacing w:before="14"/>
        <w:rPr>
          <w:rFonts w:asciiTheme="minorHAnsi" w:hAnsiTheme="minorHAnsi" w:cstheme="minorHAnsi"/>
          <w:iCs/>
          <w:sz w:val="22"/>
          <w:szCs w:val="22"/>
        </w:rPr>
      </w:pPr>
    </w:p>
    <w:p w14:paraId="1054E493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22</w:t>
      </w:r>
      <w:r w:rsidRPr="007644C7">
        <w:rPr>
          <w:rFonts w:asciiTheme="minorHAnsi" w:eastAsia="Arial" w:hAnsiTheme="minorHAnsi" w:cstheme="minorHAnsi"/>
          <w:iCs/>
          <w:spacing w:val="-1"/>
          <w:position w:val="1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position w:val="1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8"/>
          <w:position w:val="1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Sc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</w:t>
      </w:r>
      <w:r w:rsidRPr="007644C7">
        <w:rPr>
          <w:rFonts w:asciiTheme="minorHAnsi" w:eastAsia="Arial" w:hAnsiTheme="minorHAnsi" w:cstheme="minorHAnsi"/>
          <w:iCs/>
          <w:spacing w:val="65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</w:p>
    <w:p w14:paraId="23D19420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sity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Z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</w:p>
    <w:p w14:paraId="3A2C565C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Cairns,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25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-2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March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2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9</w:t>
      </w:r>
    </w:p>
    <w:p w14:paraId="51F9CCE1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7735BC2F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Al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Obe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sity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sium</w:t>
      </w:r>
    </w:p>
    <w:p w14:paraId="63815F38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st,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5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J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ly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20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8</w:t>
      </w:r>
    </w:p>
    <w:p w14:paraId="752EC2D4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1DF536E7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X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4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ress</w:t>
      </w:r>
    </w:p>
    <w:p w14:paraId="6348075E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Fe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rati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r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sity</w:t>
      </w:r>
    </w:p>
    <w:p w14:paraId="5D4F9DFA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dne</w:t>
      </w:r>
      <w:r w:rsidRPr="007644C7">
        <w:rPr>
          <w:rFonts w:asciiTheme="minorHAnsi" w:eastAsia="Arial" w:hAnsiTheme="minorHAnsi" w:cstheme="minorHAnsi"/>
          <w:iCs/>
          <w:spacing w:val="-19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3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– 2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ep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r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6</w:t>
      </w:r>
    </w:p>
    <w:p w14:paraId="526C7130" w14:textId="77777777" w:rsidR="00FC308C" w:rsidRPr="007644C7" w:rsidRDefault="00FC308C" w:rsidP="007644C7">
      <w:pPr>
        <w:spacing w:before="6"/>
        <w:rPr>
          <w:rFonts w:asciiTheme="minorHAnsi" w:hAnsiTheme="minorHAnsi" w:cstheme="minorHAnsi"/>
          <w:iCs/>
          <w:sz w:val="22"/>
          <w:szCs w:val="22"/>
        </w:rPr>
      </w:pPr>
    </w:p>
    <w:p w14:paraId="253F1176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Q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ress</w:t>
      </w:r>
    </w:p>
    <w:p w14:paraId="7F8D993B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Ro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Colle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</w:p>
    <w:p w14:paraId="763C6391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d  </w:t>
      </w:r>
      <w:r w:rsidRPr="007644C7">
        <w:rPr>
          <w:rFonts w:asciiTheme="minorHAnsi" w:eastAsia="Arial" w:hAnsiTheme="minorHAnsi" w:cstheme="minorHAnsi"/>
          <w:iCs/>
          <w:spacing w:val="65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J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–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J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ly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200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5</w:t>
      </w:r>
    </w:p>
    <w:p w14:paraId="05C4AAB0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64D4E2E6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North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an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Co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ce</w:t>
      </w:r>
    </w:p>
    <w:p w14:paraId="56117DE6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Co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rb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-15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1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rch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2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5</w:t>
      </w:r>
    </w:p>
    <w:p w14:paraId="7817D36B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45169B2B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Pro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inci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s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stralia</w:t>
      </w:r>
    </w:p>
    <w:p w14:paraId="0F4B9EA9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40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th</w:t>
      </w:r>
      <w:r w:rsidRPr="007644C7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Co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</w:p>
    <w:p w14:paraId="63126B4C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Co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rb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-15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2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3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Oc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2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4</w:t>
      </w:r>
    </w:p>
    <w:p w14:paraId="54AB1B66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4346FB43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sk Ma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em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r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ral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</w:p>
    <w:p w14:paraId="1521FFB3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Ro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sian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</w:p>
    <w:p w14:paraId="545B3F02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Co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rb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-15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2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2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4</w:t>
      </w:r>
    </w:p>
    <w:p w14:paraId="4B8D066B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7C3C16C7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-7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raini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-5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4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rks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AGB</w:t>
      </w:r>
    </w:p>
    <w:p w14:paraId="2842BD51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tre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tr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c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</w:p>
    <w:p w14:paraId="23658AFE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ona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epa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</w:p>
    <w:p w14:paraId="0991FF74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3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J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ly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4</w:t>
      </w:r>
    </w:p>
    <w:p w14:paraId="4101BC10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7A98911E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Sci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 Co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ress</w:t>
      </w:r>
    </w:p>
    <w:p w14:paraId="4A042DE6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Ro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sian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</w:p>
    <w:p w14:paraId="1D61B017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3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May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200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4</w:t>
      </w:r>
    </w:p>
    <w:p w14:paraId="47AD2C89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599256DD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dne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1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ap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rosc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</w:t>
      </w:r>
      <w:r w:rsidRPr="007644C7">
        <w:rPr>
          <w:rFonts w:asciiTheme="minorHAnsi" w:eastAsia="Arial" w:hAnsiTheme="minorHAnsi" w:cstheme="minorHAnsi"/>
          <w:iCs/>
          <w:spacing w:val="-7"/>
          <w:sz w:val="22"/>
          <w:szCs w:val="22"/>
        </w:rPr>
        <w:t xml:space="preserve"> 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raini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rse</w:t>
      </w:r>
    </w:p>
    <w:p w14:paraId="5E1B46FB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J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ohn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&amp;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J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</w:p>
    <w:p w14:paraId="577EFE33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dne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2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6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2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3</w:t>
      </w:r>
    </w:p>
    <w:p w14:paraId="3DEABD66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7170C7D8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position w:val="-1"/>
          <w:sz w:val="22"/>
          <w:szCs w:val="22"/>
        </w:rPr>
        <w:t>Pro</w:t>
      </w:r>
      <w:r w:rsidRPr="007644C7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position w:val="-1"/>
          <w:sz w:val="22"/>
          <w:szCs w:val="22"/>
        </w:rPr>
        <w:t>inci</w:t>
      </w:r>
      <w:r w:rsidRPr="007644C7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position w:val="-1"/>
          <w:sz w:val="22"/>
          <w:szCs w:val="22"/>
        </w:rPr>
        <w:t>l S</w:t>
      </w:r>
      <w:r w:rsidRPr="007644C7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position w:val="-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eo</w:t>
      </w:r>
      <w:r w:rsidRPr="007644C7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position w:val="-1"/>
          <w:sz w:val="22"/>
          <w:szCs w:val="22"/>
        </w:rPr>
        <w:t xml:space="preserve">s </w:t>
      </w:r>
      <w:r w:rsidRPr="007644C7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position w:val="-1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13"/>
          <w:position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position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position w:val="-1"/>
          <w:sz w:val="22"/>
          <w:szCs w:val="22"/>
        </w:rPr>
        <w:t>stralia</w:t>
      </w:r>
    </w:p>
    <w:p w14:paraId="0EAFA8DA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38</w:t>
      </w:r>
      <w:r w:rsidRPr="007644C7">
        <w:rPr>
          <w:rFonts w:asciiTheme="minorHAnsi" w:eastAsia="Arial" w:hAnsiTheme="minorHAnsi" w:cstheme="minorHAnsi"/>
          <w:iCs/>
          <w:spacing w:val="1"/>
          <w:position w:val="10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position w:val="10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8"/>
          <w:position w:val="10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nn</w:t>
      </w:r>
      <w:r w:rsidRPr="007644C7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position w:val="-1"/>
          <w:sz w:val="22"/>
          <w:szCs w:val="22"/>
        </w:rPr>
        <w:t>l Co</w:t>
      </w:r>
      <w:r w:rsidRPr="007644C7">
        <w:rPr>
          <w:rFonts w:asciiTheme="minorHAnsi" w:eastAsia="Arial" w:hAnsiTheme="minorHAnsi" w:cstheme="minorHAnsi"/>
          <w:iCs/>
          <w:spacing w:val="-1"/>
          <w:position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position w:val="-1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position w:val="-1"/>
          <w:sz w:val="22"/>
          <w:szCs w:val="22"/>
        </w:rPr>
        <w:t>re</w:t>
      </w:r>
      <w:r w:rsidRPr="007644C7">
        <w:rPr>
          <w:rFonts w:asciiTheme="minorHAnsi" w:eastAsia="Arial" w:hAnsiTheme="minorHAnsi" w:cstheme="minorHAnsi"/>
          <w:iCs/>
          <w:spacing w:val="1"/>
          <w:position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2"/>
          <w:position w:val="-1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position w:val="-1"/>
          <w:sz w:val="22"/>
          <w:szCs w:val="22"/>
        </w:rPr>
        <w:t>e</w:t>
      </w:r>
    </w:p>
    <w:p w14:paraId="03ED5E95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  <w:sectPr w:rsidR="00FC308C" w:rsidRPr="007644C7">
          <w:pgSz w:w="11920" w:h="16840"/>
          <w:pgMar w:top="1340" w:right="1680" w:bottom="280" w:left="1340" w:header="720" w:footer="720" w:gutter="0"/>
          <w:cols w:space="720"/>
        </w:sect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Ha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sla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6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-1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4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ep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r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2</w:t>
      </w:r>
    </w:p>
    <w:p w14:paraId="44523420" w14:textId="77777777" w:rsidR="00FC308C" w:rsidRPr="007644C7" w:rsidRDefault="007644C7" w:rsidP="007644C7">
      <w:pPr>
        <w:spacing w:before="77"/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lastRenderedPageBreak/>
        <w:t>Ce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ical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</w:p>
    <w:p w14:paraId="20A679BB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Pr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ss</w:t>
      </w:r>
      <w:r w:rsidRPr="007644C7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Ale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x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and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 H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</w:p>
    <w:p w14:paraId="2D98C710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Br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ban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1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3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st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2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1</w:t>
      </w:r>
    </w:p>
    <w:p w14:paraId="59197944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414E1858" w14:textId="77777777" w:rsidR="00FC308C" w:rsidRPr="007644C7" w:rsidRDefault="007644C7" w:rsidP="007644C7">
      <w:pPr>
        <w:ind w:left="100" w:right="5543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nau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ral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 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ene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ral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tralia 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st,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6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9</w:t>
      </w:r>
    </w:p>
    <w:p w14:paraId="6C08BE5C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267BB9D2" w14:textId="77777777" w:rsidR="00FC308C" w:rsidRPr="007644C7" w:rsidRDefault="007644C7" w:rsidP="007644C7">
      <w:pPr>
        <w:ind w:left="100" w:right="4557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stralian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Ga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en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rolo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4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k 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rolo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ical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So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stralia Br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ban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4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Oc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9</w:t>
      </w:r>
    </w:p>
    <w:p w14:paraId="7394846E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23A95351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Pro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inci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s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stralia</w:t>
      </w:r>
    </w:p>
    <w:p w14:paraId="31EE1EDF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35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th</w:t>
      </w:r>
      <w:r w:rsidRPr="007644C7">
        <w:rPr>
          <w:rFonts w:asciiTheme="minorHAnsi" w:eastAsia="Arial" w:hAnsiTheme="minorHAnsi" w:cstheme="minorHAnsi"/>
          <w:iCs/>
          <w:spacing w:val="-1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6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on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ce</w:t>
      </w:r>
    </w:p>
    <w:p w14:paraId="17231FB0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rat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5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19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9</w:t>
      </w:r>
    </w:p>
    <w:p w14:paraId="39837223" w14:textId="77777777" w:rsidR="00FC308C" w:rsidRPr="007644C7" w:rsidRDefault="00FC308C" w:rsidP="007644C7">
      <w:pPr>
        <w:spacing w:before="6"/>
        <w:rPr>
          <w:rFonts w:asciiTheme="minorHAnsi" w:hAnsiTheme="minorHAnsi" w:cstheme="minorHAnsi"/>
          <w:iCs/>
          <w:sz w:val="22"/>
          <w:szCs w:val="22"/>
        </w:rPr>
      </w:pPr>
    </w:p>
    <w:p w14:paraId="02BE8255" w14:textId="77777777" w:rsidR="00FC308C" w:rsidRPr="007644C7" w:rsidRDefault="007644C7" w:rsidP="007644C7">
      <w:pPr>
        <w:ind w:left="100" w:right="5238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12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th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ial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ress Asian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ical</w:t>
      </w:r>
      <w:r w:rsidRPr="007644C7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Ass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ion Br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ban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-1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0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March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9</w:t>
      </w:r>
    </w:p>
    <w:p w14:paraId="619AB3A5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06EAA6B3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Ol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mpu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stralia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ono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6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4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rksh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p</w:t>
      </w:r>
    </w:p>
    <w:p w14:paraId="7309DEC4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end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1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3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J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99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8</w:t>
      </w:r>
    </w:p>
    <w:p w14:paraId="5CB3F8D1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7F5D4E40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Sci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 Co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ress</w:t>
      </w:r>
    </w:p>
    <w:p w14:paraId="398FF5C5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Ro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sian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</w:p>
    <w:p w14:paraId="62D45E9B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dne</w:t>
      </w:r>
      <w:r w:rsidRPr="007644C7">
        <w:rPr>
          <w:rFonts w:asciiTheme="minorHAnsi" w:eastAsia="Arial" w:hAnsiTheme="minorHAnsi" w:cstheme="minorHAnsi"/>
          <w:iCs/>
          <w:spacing w:val="-19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3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May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19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8</w:t>
      </w:r>
    </w:p>
    <w:p w14:paraId="083E4A90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58BF1927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Col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rect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C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Practice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s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ce</w:t>
      </w:r>
    </w:p>
    <w:p w14:paraId="3634D8C4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inic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ical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stralia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1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stralian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 Net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rk</w:t>
      </w:r>
    </w:p>
    <w:p w14:paraId="246CAAC0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2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8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Ma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8</w:t>
      </w:r>
    </w:p>
    <w:p w14:paraId="77DF4F87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4CFAEEB2" w14:textId="77777777" w:rsidR="00FC308C" w:rsidRPr="007644C7" w:rsidRDefault="007644C7" w:rsidP="007644C7">
      <w:pPr>
        <w:ind w:left="100" w:right="392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eme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re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7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 Ro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sian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s </w:t>
      </w:r>
      <w:r w:rsidRPr="007644C7">
        <w:rPr>
          <w:rFonts w:asciiTheme="minorHAnsi" w:eastAsia="Arial" w:hAnsiTheme="minorHAnsi" w:cstheme="minorHAnsi"/>
          <w:iCs/>
          <w:spacing w:val="-24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v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le,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2"/>
          <w:sz w:val="22"/>
          <w:szCs w:val="22"/>
        </w:rPr>
        <w:t>5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-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7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Se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mbe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1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9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7</w:t>
      </w:r>
    </w:p>
    <w:p w14:paraId="51A3F7DB" w14:textId="77777777" w:rsidR="00FC308C" w:rsidRPr="007644C7" w:rsidRDefault="00FC308C" w:rsidP="007644C7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1A687A8E" w14:textId="77777777" w:rsidR="00FC308C" w:rsidRPr="007644C7" w:rsidRDefault="00FC308C" w:rsidP="007644C7">
      <w:pPr>
        <w:rPr>
          <w:rFonts w:asciiTheme="minorHAnsi" w:hAnsiTheme="minorHAnsi" w:cstheme="minorHAnsi"/>
          <w:iCs/>
          <w:sz w:val="22"/>
          <w:szCs w:val="22"/>
        </w:rPr>
      </w:pPr>
    </w:p>
    <w:p w14:paraId="353265F0" w14:textId="77777777" w:rsidR="00FC308C" w:rsidRPr="007644C7" w:rsidRDefault="00FC308C" w:rsidP="007644C7">
      <w:pPr>
        <w:rPr>
          <w:rFonts w:asciiTheme="minorHAnsi" w:hAnsiTheme="minorHAnsi" w:cstheme="minorHAnsi"/>
          <w:iCs/>
          <w:sz w:val="22"/>
          <w:szCs w:val="22"/>
        </w:rPr>
      </w:pPr>
    </w:p>
    <w:p w14:paraId="697D858C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fes</w:t>
      </w:r>
      <w:r w:rsidRPr="007644C7">
        <w:rPr>
          <w:rFonts w:asciiTheme="minorHAnsi" w:eastAsia="Arial" w:hAnsiTheme="minorHAnsi" w:cstheme="minorHAnsi"/>
          <w:b/>
          <w:iCs/>
          <w:spacing w:val="-3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on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 xml:space="preserve">al 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b/>
          <w:iCs/>
          <w:spacing w:val="-3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b/>
          <w:iCs/>
          <w:spacing w:val="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b/>
          <w:iCs/>
          <w:spacing w:val="-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b/>
          <w:iCs/>
          <w:sz w:val="22"/>
          <w:szCs w:val="22"/>
        </w:rPr>
        <w:t>s:</w:t>
      </w:r>
    </w:p>
    <w:p w14:paraId="0F793224" w14:textId="77777777" w:rsidR="00FC308C" w:rsidRPr="007644C7" w:rsidRDefault="00FC308C" w:rsidP="007644C7">
      <w:pPr>
        <w:spacing w:before="8"/>
        <w:rPr>
          <w:rFonts w:asciiTheme="minorHAnsi" w:hAnsiTheme="minorHAnsi" w:cstheme="minorHAnsi"/>
          <w:iCs/>
          <w:sz w:val="22"/>
          <w:szCs w:val="22"/>
        </w:rPr>
      </w:pPr>
    </w:p>
    <w:p w14:paraId="3785403B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7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p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ical 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M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</w:p>
    <w:p w14:paraId="0DFDF745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stralian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Z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Ga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c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op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h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  <w:r w:rsidRPr="007644C7">
        <w:rPr>
          <w:rFonts w:asciiTheme="minorHAnsi" w:eastAsia="Arial" w:hAnsiTheme="minorHAnsi" w:cstheme="minorHAnsi"/>
          <w:iCs/>
          <w:spacing w:val="-17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Ass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ion</w:t>
      </w:r>
    </w:p>
    <w:p w14:paraId="6303D1C1" w14:textId="77777777" w:rsidR="00FC308C" w:rsidRPr="007644C7" w:rsidRDefault="007644C7" w:rsidP="007644C7">
      <w:pPr>
        <w:ind w:left="100" w:right="3491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stralian 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ral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mo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Me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cine 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stralian Me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ical</w:t>
      </w:r>
      <w:r w:rsidRPr="007644C7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ion 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rolo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 xml:space="preserve">ical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So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9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stralia</w:t>
      </w:r>
    </w:p>
    <w:p w14:paraId="2492C217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be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sity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ry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So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cie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t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-1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i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w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Z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la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d</w:t>
      </w:r>
    </w:p>
    <w:p w14:paraId="2D2CB231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Ro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pacing w:val="-14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stral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sian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C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pacing w:val="-3"/>
          <w:sz w:val="22"/>
          <w:szCs w:val="22"/>
        </w:rPr>
        <w:t>l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</w:p>
    <w:p w14:paraId="26BCC05E" w14:textId="77777777" w:rsidR="00FC308C" w:rsidRPr="007644C7" w:rsidRDefault="007644C7" w:rsidP="007644C7">
      <w:pPr>
        <w:ind w:left="100"/>
        <w:rPr>
          <w:rFonts w:asciiTheme="minorHAnsi" w:eastAsia="Arial" w:hAnsiTheme="minorHAnsi" w:cstheme="minorHAnsi"/>
          <w:iCs/>
          <w:sz w:val="22"/>
          <w:szCs w:val="22"/>
        </w:rPr>
      </w:pPr>
      <w:r w:rsidRPr="007644C7">
        <w:rPr>
          <w:rFonts w:asciiTheme="minorHAnsi" w:eastAsia="Arial" w:hAnsiTheme="minorHAnsi" w:cstheme="minorHAnsi"/>
          <w:iCs/>
          <w:sz w:val="22"/>
          <w:szCs w:val="22"/>
        </w:rPr>
        <w:t>Ro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y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a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l Colle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eon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s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o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f</w:t>
      </w:r>
      <w:r w:rsidRPr="007644C7">
        <w:rPr>
          <w:rFonts w:asciiTheme="minorHAnsi" w:eastAsia="Arial" w:hAnsiTheme="minorHAnsi" w:cstheme="minorHAnsi"/>
          <w:iCs/>
          <w:spacing w:val="3"/>
          <w:sz w:val="22"/>
          <w:szCs w:val="22"/>
        </w:rPr>
        <w:t xml:space="preserve"> 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E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d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in</w:t>
      </w:r>
      <w:r w:rsidRPr="007644C7">
        <w:rPr>
          <w:rFonts w:asciiTheme="minorHAnsi" w:eastAsia="Arial" w:hAnsiTheme="minorHAnsi" w:cstheme="minorHAnsi"/>
          <w:iCs/>
          <w:spacing w:val="-1"/>
          <w:sz w:val="22"/>
          <w:szCs w:val="22"/>
        </w:rPr>
        <w:t>b</w:t>
      </w:r>
      <w:r w:rsidRPr="007644C7">
        <w:rPr>
          <w:rFonts w:asciiTheme="minorHAnsi" w:eastAsia="Arial" w:hAnsiTheme="minorHAnsi" w:cstheme="minorHAnsi"/>
          <w:iCs/>
          <w:spacing w:val="1"/>
          <w:sz w:val="22"/>
          <w:szCs w:val="22"/>
        </w:rPr>
        <w:t>u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r</w:t>
      </w:r>
      <w:r w:rsidRPr="007644C7">
        <w:rPr>
          <w:rFonts w:asciiTheme="minorHAnsi" w:eastAsia="Arial" w:hAnsiTheme="minorHAnsi" w:cstheme="minorHAnsi"/>
          <w:iCs/>
          <w:spacing w:val="-2"/>
          <w:sz w:val="22"/>
          <w:szCs w:val="22"/>
        </w:rPr>
        <w:t>g</w:t>
      </w:r>
      <w:r w:rsidRPr="007644C7">
        <w:rPr>
          <w:rFonts w:asciiTheme="minorHAnsi" w:eastAsia="Arial" w:hAnsiTheme="minorHAnsi" w:cstheme="minorHAnsi"/>
          <w:iCs/>
          <w:sz w:val="22"/>
          <w:szCs w:val="22"/>
        </w:rPr>
        <w:t>h</w:t>
      </w:r>
    </w:p>
    <w:p w14:paraId="322CA353" w14:textId="77777777" w:rsidR="00FC308C" w:rsidRPr="007644C7" w:rsidRDefault="00FC308C" w:rsidP="007644C7">
      <w:pPr>
        <w:spacing w:before="3"/>
        <w:rPr>
          <w:rFonts w:asciiTheme="minorHAnsi" w:hAnsiTheme="minorHAnsi" w:cstheme="minorHAnsi"/>
          <w:iCs/>
          <w:sz w:val="22"/>
          <w:szCs w:val="22"/>
        </w:rPr>
      </w:pPr>
    </w:p>
    <w:p w14:paraId="7582846F" w14:textId="77777777" w:rsidR="00FC308C" w:rsidRPr="007644C7" w:rsidRDefault="00FC308C" w:rsidP="007644C7">
      <w:pPr>
        <w:rPr>
          <w:rFonts w:asciiTheme="minorHAnsi" w:hAnsiTheme="minorHAnsi" w:cstheme="minorHAnsi"/>
          <w:iCs/>
          <w:sz w:val="22"/>
          <w:szCs w:val="22"/>
        </w:rPr>
      </w:pPr>
    </w:p>
    <w:p w14:paraId="2B1F9BFF" w14:textId="77777777" w:rsidR="00FC308C" w:rsidRPr="007644C7" w:rsidRDefault="00FC308C" w:rsidP="007644C7">
      <w:pPr>
        <w:rPr>
          <w:rFonts w:asciiTheme="minorHAnsi" w:hAnsiTheme="minorHAnsi" w:cstheme="minorHAnsi"/>
          <w:iCs/>
          <w:sz w:val="22"/>
          <w:szCs w:val="22"/>
        </w:rPr>
      </w:pPr>
    </w:p>
    <w:p w14:paraId="76B06145" w14:textId="77777777" w:rsidR="00FC308C" w:rsidRPr="007644C7" w:rsidRDefault="007644C7" w:rsidP="007644C7">
      <w:pPr>
        <w:ind w:left="3657" w:right="3315"/>
        <w:jc w:val="center"/>
        <w:rPr>
          <w:rFonts w:asciiTheme="minorHAnsi" w:eastAsia="Calibri" w:hAnsiTheme="minorHAnsi" w:cstheme="minorHAnsi"/>
          <w:iCs/>
          <w:sz w:val="22"/>
          <w:szCs w:val="22"/>
        </w:rPr>
        <w:sectPr w:rsidR="00FC308C" w:rsidRPr="007644C7">
          <w:pgSz w:w="11920" w:h="16840"/>
          <w:pgMar w:top="1340" w:right="1680" w:bottom="280" w:left="1340" w:header="720" w:footer="720" w:gutter="0"/>
          <w:cols w:space="720"/>
        </w:sectPr>
      </w:pPr>
      <w:r w:rsidRPr="007644C7">
        <w:rPr>
          <w:rFonts w:asciiTheme="minorHAnsi" w:eastAsia="Calibri" w:hAnsiTheme="minorHAnsi" w:cstheme="minorHAnsi"/>
          <w:b/>
          <w:iCs/>
          <w:sz w:val="22"/>
          <w:szCs w:val="22"/>
        </w:rPr>
        <w:t>E</w:t>
      </w:r>
      <w:r w:rsidRPr="007644C7">
        <w:rPr>
          <w:rFonts w:asciiTheme="minorHAnsi" w:eastAsia="Calibri" w:hAnsiTheme="minorHAnsi" w:cstheme="minorHAnsi"/>
          <w:b/>
          <w:iCs/>
          <w:spacing w:val="1"/>
          <w:sz w:val="22"/>
          <w:szCs w:val="22"/>
        </w:rPr>
        <w:t>N</w:t>
      </w:r>
      <w:r w:rsidRPr="007644C7">
        <w:rPr>
          <w:rFonts w:asciiTheme="minorHAnsi" w:eastAsia="Calibri" w:hAnsiTheme="minorHAnsi" w:cstheme="minorHAnsi"/>
          <w:b/>
          <w:iCs/>
          <w:sz w:val="22"/>
          <w:szCs w:val="22"/>
        </w:rPr>
        <w:t>D OF</w:t>
      </w:r>
      <w:r w:rsidRPr="007644C7">
        <w:rPr>
          <w:rFonts w:asciiTheme="minorHAnsi" w:eastAsia="Calibri" w:hAnsiTheme="minorHAnsi" w:cstheme="minorHAnsi"/>
          <w:b/>
          <w:iCs/>
          <w:spacing w:val="-3"/>
          <w:sz w:val="22"/>
          <w:szCs w:val="22"/>
        </w:rPr>
        <w:t xml:space="preserve"> </w:t>
      </w:r>
      <w:r w:rsidRPr="007644C7">
        <w:rPr>
          <w:rFonts w:asciiTheme="minorHAnsi" w:eastAsia="Calibri" w:hAnsiTheme="minorHAnsi" w:cstheme="minorHAnsi"/>
          <w:b/>
          <w:iCs/>
          <w:sz w:val="22"/>
          <w:szCs w:val="22"/>
        </w:rPr>
        <w:t>DOCU</w:t>
      </w:r>
      <w:r w:rsidRPr="007644C7">
        <w:rPr>
          <w:rFonts w:asciiTheme="minorHAnsi" w:eastAsia="Calibri" w:hAnsiTheme="minorHAnsi" w:cstheme="minorHAnsi"/>
          <w:b/>
          <w:iCs/>
          <w:spacing w:val="-4"/>
          <w:sz w:val="22"/>
          <w:szCs w:val="22"/>
        </w:rPr>
        <w:t>M</w:t>
      </w:r>
      <w:r w:rsidRPr="007644C7">
        <w:rPr>
          <w:rFonts w:asciiTheme="minorHAnsi" w:eastAsia="Calibri" w:hAnsiTheme="minorHAnsi" w:cstheme="minorHAnsi"/>
          <w:b/>
          <w:iCs/>
          <w:sz w:val="22"/>
          <w:szCs w:val="22"/>
        </w:rPr>
        <w:t>E</w:t>
      </w:r>
      <w:r w:rsidRPr="007644C7">
        <w:rPr>
          <w:rFonts w:asciiTheme="minorHAnsi" w:eastAsia="Calibri" w:hAnsiTheme="minorHAnsi" w:cstheme="minorHAnsi"/>
          <w:b/>
          <w:iCs/>
          <w:spacing w:val="-1"/>
          <w:sz w:val="22"/>
          <w:szCs w:val="22"/>
        </w:rPr>
        <w:t>N</w:t>
      </w:r>
      <w:r w:rsidRPr="007644C7">
        <w:rPr>
          <w:rFonts w:asciiTheme="minorHAnsi" w:eastAsia="Calibri" w:hAnsiTheme="minorHAnsi" w:cstheme="minorHAnsi"/>
          <w:b/>
          <w:iCs/>
          <w:sz w:val="22"/>
          <w:szCs w:val="22"/>
        </w:rPr>
        <w:t>T</w:t>
      </w:r>
    </w:p>
    <w:p w14:paraId="679099E3" w14:textId="77777777" w:rsidR="00FC308C" w:rsidRPr="007644C7" w:rsidRDefault="00FC308C" w:rsidP="007644C7">
      <w:pPr>
        <w:rPr>
          <w:rFonts w:asciiTheme="minorHAnsi" w:hAnsiTheme="minorHAnsi" w:cstheme="minorHAnsi"/>
          <w:iCs/>
          <w:sz w:val="22"/>
          <w:szCs w:val="22"/>
        </w:rPr>
      </w:pPr>
    </w:p>
    <w:sectPr w:rsidR="00FC308C" w:rsidRPr="007644C7">
      <w:pgSz w:w="11920" w:h="16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455180"/>
    <w:multiLevelType w:val="multilevel"/>
    <w:tmpl w:val="E454261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08C"/>
    <w:rsid w:val="007644C7"/>
    <w:rsid w:val="00FC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1AD98"/>
  <w15:docId w15:val="{63DD118B-656E-4652-B09A-74584D3EC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1208</Words>
  <Characters>6888</Characters>
  <Application>Microsoft Office Word</Application>
  <DocSecurity>0</DocSecurity>
  <Lines>57</Lines>
  <Paragraphs>16</Paragraphs>
  <ScaleCrop>false</ScaleCrop>
  <Company/>
  <LinksUpToDate>false</LinksUpToDate>
  <CharactersWithSpaces>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2021-06-23T11:53:00Z</dcterms:created>
  <dcterms:modified xsi:type="dcterms:W3CDTF">2021-06-23T11:54:00Z</dcterms:modified>
</cp:coreProperties>
</file>